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38" w:rsidRPr="000C5E38" w:rsidRDefault="000C5E38" w:rsidP="000C5E38">
      <w:pPr>
        <w:jc w:val="center"/>
        <w:rPr>
          <w:rFonts w:ascii="Times New Roman" w:hAnsi="Times New Roman" w:cs="Times New Roman"/>
          <w:spacing w:val="-10"/>
          <w:lang w:val="ru-RU"/>
        </w:rPr>
      </w:pPr>
      <w:r w:rsidRPr="000C5E38">
        <w:rPr>
          <w:rFonts w:ascii="Times New Roman" w:hAnsi="Times New Roman" w:cs="Times New Roman"/>
          <w:spacing w:val="-10"/>
          <w:lang w:val="ru-RU"/>
        </w:rPr>
        <w:t>Министерство образования и науки Российской Федерации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pacing w:val="-10"/>
          <w:lang w:val="ru-RU"/>
        </w:rPr>
      </w:pPr>
      <w:r w:rsidRPr="000C5E38">
        <w:rPr>
          <w:rFonts w:ascii="Times New Roman" w:hAnsi="Times New Roman" w:cs="Times New Roman"/>
          <w:spacing w:val="-10"/>
          <w:lang w:val="ru-RU"/>
        </w:rPr>
        <w:t xml:space="preserve">Федеральное государственное образовательное учреждение 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pacing w:val="-10"/>
          <w:lang w:val="ru-RU"/>
        </w:rPr>
      </w:pPr>
      <w:r w:rsidRPr="000C5E38">
        <w:rPr>
          <w:rFonts w:ascii="Times New Roman" w:hAnsi="Times New Roman" w:cs="Times New Roman"/>
          <w:spacing w:val="-10"/>
          <w:lang w:val="ru-RU"/>
        </w:rPr>
        <w:t>высшего профессионального образования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pacing w:val="-10"/>
          <w:lang w:val="ru-RU"/>
        </w:rPr>
      </w:pPr>
      <w:r w:rsidRPr="000C5E38">
        <w:rPr>
          <w:rFonts w:ascii="Times New Roman" w:hAnsi="Times New Roman" w:cs="Times New Roman"/>
          <w:spacing w:val="-10"/>
          <w:lang w:val="ru-RU"/>
        </w:rPr>
        <w:t>«Российский государственный университет туризма и сервиса»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pacing w:val="-10"/>
          <w:lang w:val="ru-RU"/>
        </w:rPr>
      </w:pPr>
      <w:r w:rsidRPr="000C5E38">
        <w:rPr>
          <w:rFonts w:ascii="Times New Roman" w:hAnsi="Times New Roman" w:cs="Times New Roman"/>
          <w:spacing w:val="-10"/>
          <w:lang w:val="ru-RU"/>
        </w:rPr>
        <w:t>Камчатский филиал</w:t>
      </w:r>
    </w:p>
    <w:p w:rsidR="000C5E38" w:rsidRPr="000C5E38" w:rsidRDefault="000C5E38" w:rsidP="000C5E38">
      <w:pPr>
        <w:jc w:val="right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0C5E38" w:rsidRPr="000C5E38" w:rsidRDefault="000C5E38" w:rsidP="000C5E38">
      <w:pPr>
        <w:jc w:val="right"/>
        <w:rPr>
          <w:rFonts w:ascii="Times New Roman" w:hAnsi="Times New Roman" w:cs="Times New Roman"/>
          <w:lang w:val="ru-RU"/>
        </w:rPr>
      </w:pPr>
      <w:r w:rsidRPr="000C5E38">
        <w:rPr>
          <w:rFonts w:ascii="Times New Roman" w:hAnsi="Times New Roman" w:cs="Times New Roman"/>
          <w:lang w:val="ru-RU"/>
        </w:rPr>
        <w:t>2008-2009 учебный год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0C5E38">
        <w:rPr>
          <w:rFonts w:ascii="Times New Roman" w:hAnsi="Times New Roman" w:cs="Times New Roman"/>
          <w:sz w:val="28"/>
          <w:lang w:val="ru-RU"/>
        </w:rPr>
        <w:t>Кафедра «Менеджмент и туризм»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0C5E38">
        <w:rPr>
          <w:rFonts w:ascii="Times New Roman" w:hAnsi="Times New Roman" w:cs="Times New Roman"/>
          <w:b/>
          <w:sz w:val="36"/>
          <w:szCs w:val="36"/>
          <w:lang w:val="ru-RU"/>
        </w:rPr>
        <w:t>Курсовая работа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0C5E38">
        <w:rPr>
          <w:rFonts w:ascii="Times New Roman" w:hAnsi="Times New Roman" w:cs="Times New Roman"/>
          <w:sz w:val="28"/>
          <w:lang w:val="ru-RU"/>
        </w:rPr>
        <w:t>по дисциплине «Основы рекламы»</w:t>
      </w: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b/>
          <w:sz w:val="36"/>
          <w:lang w:val="ru-RU"/>
        </w:rPr>
      </w:pPr>
      <w:r w:rsidRPr="000C5E38">
        <w:rPr>
          <w:rFonts w:ascii="Times New Roman" w:hAnsi="Times New Roman" w:cs="Times New Roman"/>
          <w:b/>
          <w:sz w:val="36"/>
          <w:lang w:val="ru-RU"/>
        </w:rPr>
        <w:t>Стратегия выбора средств распространения рекламы с учетом их эффективности</w:t>
      </w:r>
    </w:p>
    <w:p w:rsidR="000C5E38" w:rsidRPr="000C5E38" w:rsidRDefault="000C5E38" w:rsidP="000C5E38">
      <w:pPr>
        <w:jc w:val="right"/>
        <w:rPr>
          <w:rFonts w:ascii="Times New Roman" w:hAnsi="Times New Roman" w:cs="Times New Roman"/>
          <w:b/>
          <w:sz w:val="28"/>
          <w:lang w:val="ru-RU"/>
        </w:rPr>
      </w:pPr>
    </w:p>
    <w:p w:rsidR="000C5E38" w:rsidRPr="000C5E38" w:rsidRDefault="000C5E38" w:rsidP="000C5E38">
      <w:pPr>
        <w:jc w:val="right"/>
        <w:rPr>
          <w:rFonts w:ascii="Times New Roman" w:hAnsi="Times New Roman" w:cs="Times New Roman"/>
          <w:b/>
          <w:sz w:val="28"/>
          <w:lang w:val="ru-RU"/>
        </w:rPr>
      </w:pPr>
    </w:p>
    <w:p w:rsidR="000C5E38" w:rsidRPr="000C5E38" w:rsidRDefault="000C5E38" w:rsidP="000C5E38">
      <w:pPr>
        <w:jc w:val="right"/>
        <w:rPr>
          <w:rFonts w:ascii="Times New Roman" w:hAnsi="Times New Roman" w:cs="Times New Roman"/>
          <w:b/>
          <w:sz w:val="28"/>
          <w:lang w:val="ru-RU"/>
        </w:rPr>
      </w:pPr>
    </w:p>
    <w:p w:rsidR="000C5E38" w:rsidRPr="000C5E38" w:rsidRDefault="000C5E38" w:rsidP="000C5E38">
      <w:pPr>
        <w:jc w:val="right"/>
        <w:rPr>
          <w:rFonts w:ascii="Times New Roman" w:hAnsi="Times New Roman" w:cs="Times New Roman"/>
          <w:b/>
          <w:sz w:val="28"/>
          <w:lang w:val="ru-RU"/>
        </w:rPr>
      </w:pPr>
    </w:p>
    <w:p w:rsidR="000C5E38" w:rsidRPr="000C5E38" w:rsidRDefault="000C5E38" w:rsidP="000C5E38">
      <w:pPr>
        <w:tabs>
          <w:tab w:val="left" w:pos="4680"/>
        </w:tabs>
        <w:jc w:val="right"/>
        <w:rPr>
          <w:rFonts w:ascii="Times New Roman" w:hAnsi="Times New Roman" w:cs="Times New Roman"/>
          <w:b/>
          <w:sz w:val="28"/>
          <w:lang w:val="ru-RU"/>
        </w:rPr>
      </w:pPr>
    </w:p>
    <w:p w:rsidR="000C5E38" w:rsidRPr="000C5E38" w:rsidRDefault="000C5E38" w:rsidP="000C5E38">
      <w:pPr>
        <w:pStyle w:val="a5"/>
        <w:tabs>
          <w:tab w:val="left" w:pos="4500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 w:rsidRPr="000C5E38">
        <w:rPr>
          <w:rFonts w:ascii="Times New Roman" w:hAnsi="Times New Roman" w:cs="Times New Roman"/>
          <w:sz w:val="28"/>
          <w:szCs w:val="28"/>
          <w:lang w:val="ru-RU"/>
        </w:rPr>
        <w:t xml:space="preserve">Выполнил </w:t>
      </w:r>
    </w:p>
    <w:p w:rsidR="000C5E38" w:rsidRPr="000C5E38" w:rsidRDefault="000C5E38" w:rsidP="000C5E38">
      <w:pPr>
        <w:pStyle w:val="a5"/>
        <w:tabs>
          <w:tab w:val="left" w:pos="4500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 w:rsidRPr="000C5E38">
        <w:rPr>
          <w:rFonts w:ascii="Times New Roman" w:hAnsi="Times New Roman" w:cs="Times New Roman"/>
          <w:sz w:val="28"/>
          <w:szCs w:val="28"/>
          <w:lang w:val="ru-RU"/>
        </w:rPr>
        <w:t>Пилипенко Роман Анатольевич,</w:t>
      </w:r>
    </w:p>
    <w:p w:rsidR="000C5E38" w:rsidRPr="000C5E38" w:rsidRDefault="000C5E38" w:rsidP="000C5E38">
      <w:pPr>
        <w:pStyle w:val="a5"/>
        <w:tabs>
          <w:tab w:val="left" w:pos="4500"/>
        </w:tabs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 w:rsidRPr="000C5E38">
        <w:rPr>
          <w:rFonts w:ascii="Times New Roman" w:hAnsi="Times New Roman" w:cs="Times New Roman"/>
          <w:sz w:val="28"/>
          <w:szCs w:val="28"/>
          <w:lang w:val="ru-RU"/>
        </w:rPr>
        <w:t>студент 2 курса</w:t>
      </w:r>
    </w:p>
    <w:p w:rsidR="000C5E38" w:rsidRPr="003625B2" w:rsidRDefault="000C5E38" w:rsidP="000C5E38">
      <w:pPr>
        <w:tabs>
          <w:tab w:val="left" w:pos="4500"/>
        </w:tabs>
        <w:ind w:left="4500"/>
        <w:rPr>
          <w:rFonts w:ascii="Times New Roman" w:hAnsi="Times New Roman" w:cs="Times New Roman"/>
          <w:sz w:val="28"/>
          <w:lang w:val="ru-RU"/>
        </w:rPr>
      </w:pPr>
      <w:r w:rsidRPr="003625B2">
        <w:rPr>
          <w:rFonts w:ascii="Times New Roman" w:hAnsi="Times New Roman" w:cs="Times New Roman"/>
          <w:sz w:val="28"/>
          <w:lang w:val="ru-RU"/>
        </w:rPr>
        <w:t xml:space="preserve">специальности «Реклама» </w:t>
      </w:r>
    </w:p>
    <w:p w:rsidR="000C5E38" w:rsidRPr="003625B2" w:rsidRDefault="000C5E38" w:rsidP="000C5E38">
      <w:pPr>
        <w:tabs>
          <w:tab w:val="left" w:pos="4500"/>
        </w:tabs>
        <w:ind w:left="4500"/>
        <w:rPr>
          <w:rFonts w:ascii="Times New Roman" w:hAnsi="Times New Roman" w:cs="Times New Roman"/>
          <w:sz w:val="28"/>
          <w:lang w:val="ru-RU"/>
        </w:rPr>
      </w:pPr>
      <w:r w:rsidRPr="003625B2">
        <w:rPr>
          <w:rFonts w:ascii="Times New Roman" w:hAnsi="Times New Roman" w:cs="Times New Roman"/>
          <w:sz w:val="28"/>
          <w:lang w:val="ru-RU"/>
        </w:rPr>
        <w:t>очной формы обучения</w:t>
      </w:r>
    </w:p>
    <w:p w:rsidR="000C5E38" w:rsidRPr="003625B2" w:rsidRDefault="000C5E38" w:rsidP="000C5E38">
      <w:pPr>
        <w:tabs>
          <w:tab w:val="left" w:pos="5900"/>
        </w:tabs>
        <w:ind w:left="4500"/>
        <w:rPr>
          <w:rFonts w:ascii="Times New Roman" w:hAnsi="Times New Roman" w:cs="Times New Roman"/>
          <w:sz w:val="28"/>
          <w:lang w:val="ru-RU"/>
        </w:rPr>
      </w:pPr>
      <w:r w:rsidRPr="003625B2">
        <w:rPr>
          <w:rFonts w:ascii="Times New Roman" w:hAnsi="Times New Roman" w:cs="Times New Roman"/>
          <w:sz w:val="28"/>
          <w:lang w:val="ru-RU"/>
        </w:rPr>
        <w:tab/>
      </w:r>
    </w:p>
    <w:p w:rsidR="000C5E38" w:rsidRPr="003625B2" w:rsidRDefault="000C5E38" w:rsidP="000C5E38">
      <w:pPr>
        <w:ind w:left="4500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ind w:left="4500"/>
        <w:rPr>
          <w:rFonts w:ascii="Times New Roman" w:hAnsi="Times New Roman" w:cs="Times New Roman"/>
          <w:sz w:val="28"/>
          <w:lang w:val="ru-RU"/>
        </w:rPr>
      </w:pPr>
      <w:r w:rsidRPr="000C5E38">
        <w:rPr>
          <w:rFonts w:ascii="Times New Roman" w:hAnsi="Times New Roman" w:cs="Times New Roman"/>
          <w:sz w:val="28"/>
          <w:lang w:val="ru-RU"/>
        </w:rPr>
        <w:t xml:space="preserve">Научный руководитель: </w:t>
      </w:r>
    </w:p>
    <w:p w:rsidR="000C5E38" w:rsidRPr="000C5E38" w:rsidRDefault="000C5E38" w:rsidP="000C5E38">
      <w:pPr>
        <w:ind w:left="4500"/>
        <w:rPr>
          <w:rFonts w:ascii="Times New Roman" w:hAnsi="Times New Roman" w:cs="Times New Roman"/>
          <w:sz w:val="28"/>
          <w:lang w:val="ru-RU"/>
        </w:rPr>
      </w:pPr>
      <w:r w:rsidRPr="000C5E38">
        <w:rPr>
          <w:rFonts w:ascii="Times New Roman" w:hAnsi="Times New Roman" w:cs="Times New Roman"/>
          <w:sz w:val="28"/>
          <w:lang w:val="ru-RU"/>
        </w:rPr>
        <w:t>Сарайкина Ольга Викторовна</w:t>
      </w:r>
    </w:p>
    <w:p w:rsidR="000C5E38" w:rsidRPr="000C5E38" w:rsidRDefault="000C5E38" w:rsidP="000C5E38">
      <w:pPr>
        <w:ind w:left="4500"/>
        <w:rPr>
          <w:rFonts w:ascii="Times New Roman" w:hAnsi="Times New Roman" w:cs="Times New Roman"/>
          <w:sz w:val="28"/>
          <w:lang w:val="ru-RU"/>
        </w:rPr>
      </w:pPr>
      <w:r w:rsidRPr="000C5E38">
        <w:rPr>
          <w:rFonts w:ascii="Times New Roman" w:hAnsi="Times New Roman" w:cs="Times New Roman"/>
          <w:sz w:val="28"/>
          <w:lang w:val="ru-RU"/>
        </w:rPr>
        <w:t xml:space="preserve">кандидат филологических наук, </w:t>
      </w:r>
    </w:p>
    <w:p w:rsidR="000C5E38" w:rsidRPr="000C5E38" w:rsidRDefault="000C5E38" w:rsidP="000C5E38">
      <w:pPr>
        <w:ind w:left="4500"/>
        <w:rPr>
          <w:rFonts w:ascii="Times New Roman" w:hAnsi="Times New Roman" w:cs="Times New Roman"/>
          <w:sz w:val="28"/>
          <w:lang w:val="ru-RU"/>
        </w:rPr>
      </w:pPr>
      <w:r w:rsidRPr="000C5E38">
        <w:rPr>
          <w:rFonts w:ascii="Times New Roman" w:hAnsi="Times New Roman" w:cs="Times New Roman"/>
          <w:sz w:val="28"/>
          <w:lang w:val="ru-RU"/>
        </w:rPr>
        <w:t>доцент кафедры «Социально-гуманитарные дисциплины»</w:t>
      </w:r>
    </w:p>
    <w:p w:rsidR="000C5E38" w:rsidRPr="000C5E38" w:rsidRDefault="000C5E38" w:rsidP="000C5E38">
      <w:pPr>
        <w:jc w:val="right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right"/>
        <w:rPr>
          <w:rFonts w:ascii="Times New Roman" w:hAnsi="Times New Roman" w:cs="Times New Roman"/>
          <w:sz w:val="28"/>
          <w:lang w:val="ru-RU"/>
        </w:rPr>
      </w:pPr>
    </w:p>
    <w:p w:rsidR="000C5E38" w:rsidRPr="000C5E38" w:rsidRDefault="000C5E38" w:rsidP="000C5E38">
      <w:pPr>
        <w:jc w:val="right"/>
        <w:rPr>
          <w:sz w:val="28"/>
          <w:lang w:val="ru-RU"/>
        </w:rPr>
      </w:pPr>
    </w:p>
    <w:p w:rsidR="000C5E38" w:rsidRPr="000C5E38" w:rsidRDefault="000C5E38" w:rsidP="000C5E38">
      <w:pPr>
        <w:jc w:val="right"/>
        <w:rPr>
          <w:sz w:val="28"/>
          <w:lang w:val="ru-RU"/>
        </w:rPr>
      </w:pPr>
    </w:p>
    <w:p w:rsidR="000C5E38" w:rsidRPr="000C5E38" w:rsidRDefault="000C5E38" w:rsidP="000C5E38">
      <w:pPr>
        <w:jc w:val="right"/>
        <w:rPr>
          <w:sz w:val="28"/>
          <w:lang w:val="ru-RU"/>
        </w:rPr>
      </w:pPr>
    </w:p>
    <w:p w:rsidR="000C5E38" w:rsidRPr="000C5E38" w:rsidRDefault="000C5E38" w:rsidP="000C5E38">
      <w:pPr>
        <w:rPr>
          <w:sz w:val="28"/>
          <w:lang w:val="ru-RU"/>
        </w:rPr>
      </w:pPr>
    </w:p>
    <w:p w:rsidR="000C5E38" w:rsidRPr="000C5E38" w:rsidRDefault="000C5E38" w:rsidP="000C5E38">
      <w:pPr>
        <w:jc w:val="center"/>
        <w:rPr>
          <w:rFonts w:ascii="Times New Roman" w:hAnsi="Times New Roman" w:cs="Times New Roman"/>
          <w:lang w:val="ru-RU"/>
        </w:rPr>
      </w:pPr>
      <w:r w:rsidRPr="000C5E38">
        <w:rPr>
          <w:rFonts w:ascii="Times New Roman" w:hAnsi="Times New Roman" w:cs="Times New Roman"/>
          <w:sz w:val="28"/>
          <w:lang w:val="ru-RU"/>
        </w:rPr>
        <w:t>Петропавловск – Камчатский, 2009</w:t>
      </w:r>
    </w:p>
    <w:p w:rsidR="002E3E57" w:rsidRDefault="003625B2" w:rsidP="00E04C52">
      <w:pPr>
        <w:ind w:left="1701" w:right="851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lastRenderedPageBreak/>
        <w:t>Содержание</w:t>
      </w:r>
    </w:p>
    <w:p w:rsidR="00E04C52" w:rsidRDefault="00E04C52" w:rsidP="00E04C52">
      <w:pPr>
        <w:ind w:left="1701" w:right="851"/>
        <w:jc w:val="both"/>
        <w:rPr>
          <w:rFonts w:ascii="Times New Roman" w:hAnsi="Times New Roman" w:cs="Times New Roman"/>
          <w:b/>
          <w:sz w:val="28"/>
          <w:lang w:val="ru-RU"/>
        </w:rPr>
      </w:pPr>
    </w:p>
    <w:p w:rsidR="00E04C52" w:rsidRDefault="00E04C52" w:rsidP="00E04C52">
      <w:pPr>
        <w:ind w:left="1701" w:right="851"/>
        <w:jc w:val="both"/>
        <w:rPr>
          <w:rFonts w:ascii="Times New Roman" w:hAnsi="Times New Roman" w:cs="Times New Roman"/>
          <w:b/>
          <w:sz w:val="28"/>
          <w:lang w:val="ru-RU"/>
        </w:rPr>
      </w:pPr>
    </w:p>
    <w:sectPr w:rsidR="00E04C52" w:rsidSect="004040CE">
      <w:type w:val="continuous"/>
      <w:pgSz w:w="11905" w:h="16837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7"/>
    <w:lvl w:ilvl="0">
      <w:start w:val="1"/>
      <w:numFmt w:val="decimal"/>
      <w:lvlText w:val="%1."/>
      <w:lvlJc w:val="left"/>
      <w:pPr>
        <w:ind w:left="851" w:hanging="681"/>
      </w:pPr>
    </w:lvl>
  </w:abstractNum>
  <w:abstractNum w:abstractNumId="1">
    <w:nsid w:val="00000002"/>
    <w:multiLevelType w:val="singleLevel"/>
    <w:tmpl w:val="00000002"/>
    <w:name w:val="WW8Num14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>
    <w:nsid w:val="00000003"/>
    <w:multiLevelType w:val="singleLevel"/>
    <w:tmpl w:val="00000003"/>
    <w:name w:val="WW8Num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</w:abstractNum>
  <w:abstractNum w:abstractNumId="5">
    <w:nsid w:val="00000006"/>
    <w:multiLevelType w:val="singleLevel"/>
    <w:tmpl w:val="00000006"/>
    <w:name w:val="WW8Num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</w:abstractNum>
  <w:abstractNum w:abstractNumId="6">
    <w:nsid w:val="00000007"/>
    <w:multiLevelType w:val="singleLevel"/>
    <w:tmpl w:val="00000007"/>
    <w:name w:val="WW8Num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</w:abstractNum>
  <w:abstractNum w:abstractNumId="7">
    <w:nsid w:val="00000008"/>
    <w:multiLevelType w:val="singleLevel"/>
    <w:tmpl w:val="00000008"/>
    <w:name w:val="WW8Num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</w:abstractNum>
  <w:abstractNum w:abstractNumId="8">
    <w:nsid w:val="00000009"/>
    <w:multiLevelType w:val="singleLevel"/>
    <w:tmpl w:val="00000009"/>
    <w:name w:val="WW8Num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</w:abstractNum>
  <w:abstractNum w:abstractNumId="9">
    <w:nsid w:val="0000000A"/>
    <w:multiLevelType w:val="singleLevel"/>
    <w:tmpl w:val="0000000A"/>
    <w:name w:val="WW8Num7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>
    <w:nsid w:val="0000000B"/>
    <w:multiLevelType w:val="singleLevel"/>
    <w:tmpl w:val="0000000B"/>
    <w:name w:val="WW8Num21"/>
    <w:lvl w:ilvl="0">
      <w:start w:val="1"/>
      <w:numFmt w:val="bullet"/>
      <w:lvlText w:val=""/>
      <w:lvlJc w:val="left"/>
      <w:pPr>
        <w:ind w:left="567" w:hanging="283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24"/>
    <w:lvl w:ilvl="0">
      <w:start w:val="1"/>
      <w:numFmt w:val="decimal"/>
      <w:lvlText w:val="%1."/>
      <w:lvlJc w:val="left"/>
      <w:pPr>
        <w:ind w:left="510" w:hanging="34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449E1B51"/>
    <w:multiLevelType w:val="multilevel"/>
    <w:tmpl w:val="3F24C00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3">
    <w:nsid w:val="4ABB3021"/>
    <w:multiLevelType w:val="multilevel"/>
    <w:tmpl w:val="514E92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C2C7B"/>
    <w:rsid w:val="00044FA9"/>
    <w:rsid w:val="0005251D"/>
    <w:rsid w:val="000C5E38"/>
    <w:rsid w:val="002E3E57"/>
    <w:rsid w:val="003625B2"/>
    <w:rsid w:val="004040CE"/>
    <w:rsid w:val="00552EEF"/>
    <w:rsid w:val="0066586B"/>
    <w:rsid w:val="00792A5E"/>
    <w:rsid w:val="00CC2C7B"/>
    <w:rsid w:val="00E04C52"/>
    <w:rsid w:val="00ED5094"/>
    <w:rsid w:val="00F02C4A"/>
    <w:rsid w:val="00F6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iPriority="39"/>
    <w:lsdException w:name="toc 6" w:uiPriority="39"/>
    <w:lsdException w:name="toc 7" w:unhideWhenUsed="0"/>
    <w:lsdException w:name="toc 8" w:unhideWhenUsed="0"/>
    <w:lsdException w:name="toc 9" w:uiPriority="39"/>
    <w:lsdException w:name="caption" w:semiHidden="0" w:unhideWhenUsed="0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E5"/>
    <w:pPr>
      <w:spacing w:after="0" w:line="240" w:lineRule="auto"/>
    </w:pPr>
    <w:rPr>
      <w:rFonts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70E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670E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670E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670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0E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0E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F670E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F670E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F670E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670E5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670E5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4040C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040CE"/>
    <w:rPr>
      <w:rFonts w:ascii="Arial" w:eastAsia="Times New Roman" w:hAnsi="Arial" w:cs="Tahoma"/>
      <w:sz w:val="20"/>
      <w:szCs w:val="24"/>
    </w:rPr>
  </w:style>
  <w:style w:type="paragraph" w:styleId="a7">
    <w:name w:val="List"/>
    <w:basedOn w:val="a5"/>
    <w:uiPriority w:val="99"/>
    <w:rsid w:val="004040CE"/>
  </w:style>
  <w:style w:type="paragraph" w:styleId="a8">
    <w:name w:val="caption"/>
    <w:basedOn w:val="a"/>
    <w:uiPriority w:val="99"/>
    <w:rsid w:val="004040CE"/>
    <w:pPr>
      <w:spacing w:before="120" w:after="120"/>
    </w:pPr>
    <w:rPr>
      <w:rFonts w:ascii="Tahoma"/>
      <w:i/>
      <w:iCs/>
    </w:rPr>
  </w:style>
  <w:style w:type="paragraph" w:customStyle="1" w:styleId="Index">
    <w:name w:val="Index"/>
    <w:basedOn w:val="a"/>
    <w:uiPriority w:val="99"/>
    <w:rsid w:val="004040CE"/>
    <w:rPr>
      <w:rFonts w:ascii="Tahoma"/>
    </w:rPr>
  </w:style>
  <w:style w:type="paragraph" w:customStyle="1" w:styleId="3f3f3f3f3f3f3f3f3f3f3f3f3f3">
    <w:name w:val="О3fс3fн3fо3fв3fн3fо3fй3f т3fе3fк3fс3fт3f 3"/>
    <w:basedOn w:val="a"/>
    <w:uiPriority w:val="99"/>
    <w:rsid w:val="004040CE"/>
    <w:rPr>
      <w:b/>
      <w:bCs/>
    </w:rPr>
  </w:style>
  <w:style w:type="paragraph" w:styleId="81">
    <w:name w:val="toc 8"/>
    <w:basedOn w:val="a"/>
    <w:next w:val="a"/>
    <w:uiPriority w:val="99"/>
    <w:rsid w:val="004040CE"/>
    <w:pPr>
      <w:tabs>
        <w:tab w:val="right" w:leader="dot" w:pos="9627"/>
      </w:tabs>
      <w:ind w:left="180"/>
      <w:jc w:val="center"/>
    </w:pPr>
    <w:rPr>
      <w:sz w:val="32"/>
    </w:rPr>
  </w:style>
  <w:style w:type="character" w:customStyle="1" w:styleId="20">
    <w:name w:val="Заголовок 2 Знак"/>
    <w:basedOn w:val="a0"/>
    <w:link w:val="2"/>
    <w:uiPriority w:val="9"/>
    <w:rsid w:val="00F670E5"/>
    <w:rPr>
      <w:rFonts w:asciiTheme="majorHAnsi" w:eastAsiaTheme="majorEastAsia" w:hAnsiTheme="majorHAnsi" w:cs="Tahoma"/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rsid w:val="00F670E5"/>
    <w:rPr>
      <w:rFonts w:cs="Tahoma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F670E5"/>
    <w:rPr>
      <w:rFonts w:asciiTheme="majorHAnsi" w:eastAsiaTheme="majorEastAsia" w:hAnsiTheme="majorHAnsi" w:cs="Tahoma"/>
    </w:rPr>
  </w:style>
  <w:style w:type="paragraph" w:styleId="21">
    <w:name w:val="toc 2"/>
    <w:basedOn w:val="a"/>
    <w:next w:val="a"/>
    <w:uiPriority w:val="99"/>
    <w:rsid w:val="004040CE"/>
    <w:pPr>
      <w:tabs>
        <w:tab w:val="right" w:leader="dot" w:pos="9627"/>
      </w:tabs>
      <w:ind w:left="1080"/>
    </w:pPr>
    <w:rPr>
      <w:noProof/>
    </w:rPr>
  </w:style>
  <w:style w:type="paragraph" w:styleId="11">
    <w:name w:val="toc 1"/>
    <w:basedOn w:val="a"/>
    <w:next w:val="a"/>
    <w:uiPriority w:val="99"/>
    <w:rsid w:val="004040CE"/>
  </w:style>
  <w:style w:type="paragraph" w:styleId="41">
    <w:name w:val="toc 4"/>
    <w:basedOn w:val="a"/>
    <w:next w:val="a"/>
    <w:uiPriority w:val="99"/>
    <w:rsid w:val="004040CE"/>
    <w:pPr>
      <w:tabs>
        <w:tab w:val="right" w:leader="dot" w:pos="9627"/>
      </w:tabs>
      <w:ind w:left="180"/>
    </w:pPr>
    <w:rPr>
      <w:noProof/>
    </w:rPr>
  </w:style>
  <w:style w:type="paragraph" w:styleId="71">
    <w:name w:val="toc 7"/>
    <w:basedOn w:val="a"/>
    <w:next w:val="a"/>
    <w:uiPriority w:val="99"/>
    <w:rsid w:val="004040CE"/>
    <w:pPr>
      <w:tabs>
        <w:tab w:val="right" w:leader="dot" w:pos="9627"/>
      </w:tabs>
      <w:ind w:left="180" w:firstLine="900"/>
    </w:pPr>
    <w:rPr>
      <w:noProof/>
    </w:rPr>
  </w:style>
  <w:style w:type="paragraph" w:styleId="31">
    <w:name w:val="toc 3"/>
    <w:basedOn w:val="a"/>
    <w:next w:val="a"/>
    <w:uiPriority w:val="99"/>
    <w:rsid w:val="004040CE"/>
    <w:pPr>
      <w:tabs>
        <w:tab w:val="right" w:leader="dot" w:pos="9627"/>
      </w:tabs>
      <w:ind w:left="1440" w:hanging="360"/>
    </w:pPr>
    <w:rPr>
      <w:noProof/>
    </w:rPr>
  </w:style>
  <w:style w:type="paragraph" w:customStyle="1" w:styleId="h18">
    <w:name w:val="h18"/>
    <w:basedOn w:val="a"/>
    <w:uiPriority w:val="99"/>
    <w:rsid w:val="004040CE"/>
    <w:pPr>
      <w:spacing w:before="100" w:after="100"/>
    </w:pPr>
  </w:style>
  <w:style w:type="character" w:customStyle="1" w:styleId="10">
    <w:name w:val="Заголовок 1 Знак"/>
    <w:basedOn w:val="a0"/>
    <w:link w:val="1"/>
    <w:uiPriority w:val="9"/>
    <w:rsid w:val="00F670E5"/>
    <w:rPr>
      <w:rFonts w:asciiTheme="majorHAnsi" w:eastAsiaTheme="majorEastAsia" w:hAnsiTheme="majorHAnsi" w:cs="Tahoma"/>
      <w:b/>
      <w:bCs/>
      <w:kern w:val="32"/>
      <w:sz w:val="32"/>
      <w:szCs w:val="32"/>
    </w:rPr>
  </w:style>
  <w:style w:type="paragraph" w:styleId="a9">
    <w:name w:val="Body Text Indent"/>
    <w:basedOn w:val="a"/>
    <w:link w:val="aa"/>
    <w:uiPriority w:val="99"/>
    <w:rsid w:val="004040CE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040CE"/>
    <w:rPr>
      <w:rFonts w:ascii="Arial" w:eastAsia="Times New Roman" w:hAnsi="Arial" w:cs="Tahoma"/>
      <w:sz w:val="20"/>
      <w:szCs w:val="24"/>
    </w:rPr>
  </w:style>
  <w:style w:type="paragraph" w:customStyle="1" w:styleId="3f3f3f3f3f3f3fWeb">
    <w:name w:val="О3fб3fы3fч3fн3fы3fй3f (Web)"/>
    <w:basedOn w:val="a"/>
    <w:uiPriority w:val="99"/>
    <w:rsid w:val="004040CE"/>
    <w:pPr>
      <w:spacing w:before="100" w:after="100"/>
    </w:pPr>
    <w:rPr>
      <w:color w:val="000000"/>
    </w:rPr>
  </w:style>
  <w:style w:type="paragraph" w:customStyle="1" w:styleId="3f3f3f3f3f3f3f3f3f3f3f3f3f3f3f3f3f3f3f3f3f3f2">
    <w:name w:val="О3fс3fн3fо3fв3fн3fо3fй3f т3fе3fк3fс3fт3f с3f о3fт3fс3fт3fу3fп3fо3fм3f 2"/>
    <w:basedOn w:val="a"/>
    <w:uiPriority w:val="99"/>
    <w:rsid w:val="004040CE"/>
    <w:pPr>
      <w:spacing w:before="100" w:after="100"/>
      <w:ind w:firstLine="360"/>
    </w:pPr>
  </w:style>
  <w:style w:type="paragraph" w:customStyle="1" w:styleId="3f3f3f3f3f3f3f3f3f3f3f3f3f3f3f3f3f3f3f3f3f3f3">
    <w:name w:val="О3fс3fн3fо3fв3fн3fо3fй3f т3fе3fк3fс3fт3f с3f о3fт3fс3fт3fу3fп3fо3fм3f 3"/>
    <w:basedOn w:val="a"/>
    <w:uiPriority w:val="99"/>
    <w:rsid w:val="004040CE"/>
    <w:pPr>
      <w:spacing w:line="360" w:lineRule="auto"/>
      <w:ind w:firstLine="357"/>
      <w:jc w:val="both"/>
    </w:pPr>
  </w:style>
  <w:style w:type="character" w:customStyle="1" w:styleId="40">
    <w:name w:val="Заголовок 4 Знак"/>
    <w:basedOn w:val="a0"/>
    <w:link w:val="4"/>
    <w:uiPriority w:val="9"/>
    <w:rsid w:val="00F670E5"/>
    <w:rPr>
      <w:rFonts w:cs="Tahoma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F670E5"/>
    <w:rPr>
      <w:rFonts w:cs="Tahoma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670E5"/>
    <w:rPr>
      <w:rFonts w:asciiTheme="majorHAnsi" w:eastAsiaTheme="majorEastAsia" w:hAnsiTheme="majorHAnsi" w:cs="Tahoma"/>
      <w:b/>
      <w:bCs/>
      <w:sz w:val="26"/>
      <w:szCs w:val="26"/>
    </w:rPr>
  </w:style>
  <w:style w:type="paragraph" w:customStyle="1" w:styleId="3f3f3f3f3f3f3f3f3f3f3f3f3f2">
    <w:name w:val="О3fс3fн3fо3fв3fн3fо3fй3f т3fе3fк3fс3fт3f 2"/>
    <w:basedOn w:val="a"/>
    <w:uiPriority w:val="99"/>
    <w:rsid w:val="004040CE"/>
    <w:rPr>
      <w:b/>
      <w:bCs/>
      <w:sz w:val="28"/>
    </w:rPr>
  </w:style>
  <w:style w:type="character" w:customStyle="1" w:styleId="WW8Num21z0">
    <w:name w:val="WW8Num21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20z0">
    <w:name w:val="WW8Num20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20z1">
    <w:name w:val="WW8Num20z1"/>
    <w:uiPriority w:val="99"/>
    <w:rsid w:val="004040CE"/>
    <w:rPr>
      <w:rFonts w:ascii="Courier New" w:eastAsia="Times New Roman" w:hAnsi="Courier New" w:cs="Tahoma"/>
      <w:sz w:val="20"/>
    </w:rPr>
  </w:style>
  <w:style w:type="character" w:customStyle="1" w:styleId="WW8Num20z2">
    <w:name w:val="WW8Num20z2"/>
    <w:uiPriority w:val="99"/>
    <w:rsid w:val="004040CE"/>
    <w:rPr>
      <w:rFonts w:ascii="Wingdings" w:eastAsia="Times New Roman" w:hAnsi="Wingdings" w:cs="Tahoma"/>
      <w:sz w:val="20"/>
    </w:rPr>
  </w:style>
  <w:style w:type="character" w:customStyle="1" w:styleId="WW8Num26z0">
    <w:name w:val="WW8Num26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26z1">
    <w:name w:val="WW8Num26z1"/>
    <w:uiPriority w:val="99"/>
    <w:rsid w:val="004040CE"/>
    <w:rPr>
      <w:rFonts w:ascii="Courier New" w:eastAsia="Times New Roman" w:hAnsi="Courier New" w:cs="Tahoma"/>
      <w:sz w:val="20"/>
    </w:rPr>
  </w:style>
  <w:style w:type="character" w:customStyle="1" w:styleId="WW8Num26z2">
    <w:name w:val="WW8Num26z2"/>
    <w:uiPriority w:val="99"/>
    <w:rsid w:val="004040CE"/>
    <w:rPr>
      <w:rFonts w:ascii="Wingdings" w:eastAsia="Times New Roman" w:hAnsi="Wingdings" w:cs="Tahoma"/>
      <w:sz w:val="20"/>
    </w:rPr>
  </w:style>
  <w:style w:type="character" w:customStyle="1" w:styleId="WW8Num25z0">
    <w:name w:val="WW8Num25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25z1">
    <w:name w:val="WW8Num25z1"/>
    <w:uiPriority w:val="99"/>
    <w:rsid w:val="004040CE"/>
    <w:rPr>
      <w:rFonts w:ascii="Courier New" w:eastAsia="Times New Roman" w:hAnsi="Courier New" w:cs="Tahoma"/>
      <w:sz w:val="20"/>
    </w:rPr>
  </w:style>
  <w:style w:type="character" w:customStyle="1" w:styleId="WW8Num25z2">
    <w:name w:val="WW8Num25z2"/>
    <w:uiPriority w:val="99"/>
    <w:rsid w:val="004040CE"/>
    <w:rPr>
      <w:rFonts w:ascii="Wingdings" w:eastAsia="Times New Roman" w:hAnsi="Wingdings" w:cs="Tahoma"/>
      <w:sz w:val="20"/>
    </w:rPr>
  </w:style>
  <w:style w:type="character" w:customStyle="1" w:styleId="WW8Num4z0">
    <w:name w:val="WW8Num4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4z1">
    <w:name w:val="WW8Num4z1"/>
    <w:uiPriority w:val="99"/>
    <w:rsid w:val="004040CE"/>
    <w:rPr>
      <w:rFonts w:ascii="Courier New" w:eastAsia="Times New Roman" w:hAnsi="Courier New" w:cs="Tahoma"/>
      <w:sz w:val="20"/>
    </w:rPr>
  </w:style>
  <w:style w:type="character" w:customStyle="1" w:styleId="WW8Num4z2">
    <w:name w:val="WW8Num4z2"/>
    <w:uiPriority w:val="99"/>
    <w:rsid w:val="004040CE"/>
    <w:rPr>
      <w:rFonts w:ascii="Wingdings" w:eastAsia="Times New Roman" w:hAnsi="Wingdings" w:cs="Tahoma"/>
      <w:sz w:val="20"/>
    </w:rPr>
  </w:style>
  <w:style w:type="character" w:customStyle="1" w:styleId="WW8Num22z0">
    <w:name w:val="WW8Num22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22z1">
    <w:name w:val="WW8Num22z1"/>
    <w:uiPriority w:val="99"/>
    <w:rsid w:val="004040CE"/>
    <w:rPr>
      <w:rFonts w:ascii="Courier New" w:eastAsia="Times New Roman" w:hAnsi="Courier New" w:cs="Tahoma"/>
      <w:sz w:val="20"/>
    </w:rPr>
  </w:style>
  <w:style w:type="character" w:customStyle="1" w:styleId="WW8Num22z2">
    <w:name w:val="WW8Num22z2"/>
    <w:uiPriority w:val="99"/>
    <w:rsid w:val="004040CE"/>
    <w:rPr>
      <w:rFonts w:ascii="Wingdings" w:eastAsia="Times New Roman" w:hAnsi="Wingdings" w:cs="Tahoma"/>
      <w:sz w:val="20"/>
    </w:rPr>
  </w:style>
  <w:style w:type="character" w:customStyle="1" w:styleId="WW8Num8z0">
    <w:name w:val="WW8Num8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28z0">
    <w:name w:val="WW8Num28z0"/>
    <w:uiPriority w:val="99"/>
    <w:rsid w:val="004040CE"/>
    <w:rPr>
      <w:rFonts w:ascii="Symbol" w:eastAsia="Times New Roman" w:hAnsi="Symbol" w:cs="Tahoma"/>
      <w:sz w:val="20"/>
    </w:rPr>
  </w:style>
  <w:style w:type="character" w:customStyle="1" w:styleId="WW8Num28z1">
    <w:name w:val="WW8Num28z1"/>
    <w:uiPriority w:val="99"/>
    <w:rsid w:val="004040CE"/>
    <w:rPr>
      <w:rFonts w:ascii="Courier New" w:eastAsia="Times New Roman" w:hAnsi="Courier New" w:cs="Tahoma"/>
      <w:sz w:val="20"/>
    </w:rPr>
  </w:style>
  <w:style w:type="character" w:customStyle="1" w:styleId="WW8Num28z2">
    <w:name w:val="WW8Num28z2"/>
    <w:uiPriority w:val="99"/>
    <w:rsid w:val="004040CE"/>
    <w:rPr>
      <w:rFonts w:ascii="Wingdings" w:eastAsia="Times New Roman" w:hAnsi="Wingdings" w:cs="Tahoma"/>
      <w:sz w:val="20"/>
    </w:rPr>
  </w:style>
  <w:style w:type="character" w:customStyle="1" w:styleId="3f3f3f3f3f3f3f3f3f3f3f3f3f3f3f3f3f3f3f">
    <w:name w:val="О3fс3fн3fо3fв3fн3fо3fй3f ш3fр3fи3fф3fт3f а3fб3fз3fа3fц3fа3f"/>
    <w:uiPriority w:val="99"/>
    <w:rsid w:val="004040CE"/>
    <w:rPr>
      <w:rFonts w:eastAsia="Times New Roman" w:cs="Tahoma"/>
      <w:sz w:val="20"/>
    </w:rPr>
  </w:style>
  <w:style w:type="character" w:customStyle="1" w:styleId="Internetlink">
    <w:name w:val="Internet link"/>
    <w:basedOn w:val="3f3f3f3f3f3f3f3f3f3f3f3f3f3f3f3f3f3f3f"/>
    <w:uiPriority w:val="99"/>
    <w:rsid w:val="004040CE"/>
    <w:rPr>
      <w:color w:val="BB0000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670E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670E5"/>
    <w:rPr>
      <w:b/>
      <w:bCs/>
    </w:rPr>
  </w:style>
  <w:style w:type="paragraph" w:styleId="ab">
    <w:name w:val="Subtitle"/>
    <w:basedOn w:val="a"/>
    <w:next w:val="a"/>
    <w:link w:val="ac"/>
    <w:uiPriority w:val="11"/>
    <w:qFormat/>
    <w:rsid w:val="00F670E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c">
    <w:name w:val="Подзаголовок Знак"/>
    <w:basedOn w:val="a0"/>
    <w:link w:val="ab"/>
    <w:uiPriority w:val="11"/>
    <w:rsid w:val="00F670E5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F670E5"/>
    <w:rPr>
      <w:b/>
      <w:bCs/>
    </w:rPr>
  </w:style>
  <w:style w:type="character" w:styleId="ae">
    <w:name w:val="Emphasis"/>
    <w:basedOn w:val="a0"/>
    <w:uiPriority w:val="20"/>
    <w:qFormat/>
    <w:rsid w:val="00F670E5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F670E5"/>
    <w:rPr>
      <w:rFonts w:cs="Times New Roman"/>
      <w:szCs w:val="32"/>
    </w:rPr>
  </w:style>
  <w:style w:type="paragraph" w:styleId="af0">
    <w:name w:val="List Paragraph"/>
    <w:basedOn w:val="a"/>
    <w:uiPriority w:val="34"/>
    <w:qFormat/>
    <w:rsid w:val="00F670E5"/>
    <w:pPr>
      <w:ind w:left="720"/>
      <w:contextualSpacing/>
    </w:pPr>
    <w:rPr>
      <w:rFonts w:cs="Times New Roman"/>
    </w:rPr>
  </w:style>
  <w:style w:type="paragraph" w:styleId="22">
    <w:name w:val="Quote"/>
    <w:basedOn w:val="a"/>
    <w:next w:val="a"/>
    <w:link w:val="23"/>
    <w:uiPriority w:val="29"/>
    <w:qFormat/>
    <w:rsid w:val="00F670E5"/>
    <w:rPr>
      <w:rFonts w:cs="Times New Roman"/>
      <w:i/>
    </w:rPr>
  </w:style>
  <w:style w:type="character" w:customStyle="1" w:styleId="23">
    <w:name w:val="Цитата 2 Знак"/>
    <w:basedOn w:val="a0"/>
    <w:link w:val="22"/>
    <w:uiPriority w:val="29"/>
    <w:rsid w:val="00F670E5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F670E5"/>
    <w:pPr>
      <w:ind w:left="720" w:right="720"/>
    </w:pPr>
    <w:rPr>
      <w:rFonts w:cs="Times New Roman"/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F670E5"/>
    <w:rPr>
      <w:b/>
      <w:i/>
      <w:sz w:val="24"/>
    </w:rPr>
  </w:style>
  <w:style w:type="character" w:styleId="af3">
    <w:name w:val="Subtle Emphasis"/>
    <w:uiPriority w:val="19"/>
    <w:qFormat/>
    <w:rsid w:val="00F670E5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F670E5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F670E5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F670E5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F670E5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F670E5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AGRESSOR</dc:creator>
  <cp:lastModifiedBy>AGRESSOR</cp:lastModifiedBy>
  <cp:revision>6</cp:revision>
  <cp:lastPrinted>2112-12-31T12:00:00Z</cp:lastPrinted>
  <dcterms:created xsi:type="dcterms:W3CDTF">2009-05-05T11:23:00Z</dcterms:created>
  <dcterms:modified xsi:type="dcterms:W3CDTF">2009-05-18T02:20:00Z</dcterms:modified>
</cp:coreProperties>
</file>